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302E3" w14:textId="77777777" w:rsidR="00100DE8" w:rsidRDefault="00100DE8">
      <w:pPr>
        <w:spacing w:before="3" w:line="100" w:lineRule="exact"/>
        <w:rPr>
          <w:sz w:val="11"/>
          <w:szCs w:val="11"/>
        </w:rPr>
      </w:pPr>
    </w:p>
    <w:p w14:paraId="39626D98" w14:textId="77777777" w:rsidR="00100DE8" w:rsidRDefault="00100DE8">
      <w:pPr>
        <w:spacing w:line="200" w:lineRule="exact"/>
      </w:pPr>
    </w:p>
    <w:p w14:paraId="101343BA" w14:textId="77777777" w:rsidR="00100DE8" w:rsidRDefault="00100DE8">
      <w:pPr>
        <w:spacing w:line="200" w:lineRule="exact"/>
      </w:pPr>
    </w:p>
    <w:p w14:paraId="4E19F270" w14:textId="77777777" w:rsidR="00100DE8" w:rsidRDefault="00100DE8">
      <w:pPr>
        <w:spacing w:line="200" w:lineRule="exact"/>
      </w:pPr>
    </w:p>
    <w:p w14:paraId="5476918C" w14:textId="77777777" w:rsidR="00100DE8" w:rsidRDefault="00AD2147">
      <w:pPr>
        <w:spacing w:before="21"/>
        <w:ind w:left="330"/>
        <w:rPr>
          <w:sz w:val="28"/>
          <w:szCs w:val="28"/>
        </w:rPr>
        <w:sectPr w:rsidR="00100DE8">
          <w:headerReference w:type="default" r:id="rId7"/>
          <w:footerReference w:type="default" r:id="rId8"/>
          <w:pgSz w:w="12240" w:h="15840"/>
          <w:pgMar w:top="820" w:right="600" w:bottom="280" w:left="600" w:header="621" w:footer="1070" w:gutter="0"/>
          <w:cols w:space="720"/>
        </w:sectPr>
      </w:pPr>
      <w:r>
        <w:pict w14:anchorId="5EBF46F7">
          <v:group id="_x0000_s1033" style="position:absolute;left:0;text-align:left;margin-left:85.75pt;margin-top:-4.75pt;width:207pt;height:27pt;z-index:-251661312;mso-position-horizontal-relative:page" coordorigin="1715,-95" coordsize="4140,540">
            <v:shape id="_x0000_s1034" style="position:absolute;left:1715;top:-95;width:4140;height:540" coordorigin="1715,-95" coordsize="4140,540" path="m1715,-95r,540l5675,445r60,-10l5792,402r41,-51l5853,288r2,-23l5855,85,5844,25r-33,-57l5761,-73r-63,-20l5675,-95r-3960,xe" fillcolor="#363435" stroked="f">
              <v:path arrowok="t"/>
            </v:shape>
            <w10:wrap anchorx="page"/>
          </v:group>
        </w:pict>
      </w:r>
      <w:r>
        <w:pict w14:anchorId="6B125C47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6pt;margin-top:-4.75pt;width:540pt;height:649pt;z-index:-25166028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52"/>
                    <w:gridCol w:w="5828"/>
                  </w:tblGrid>
                  <w:tr w:rsidR="00100DE8" w14:paraId="4F765E7E" w14:textId="77777777">
                    <w:trPr>
                      <w:trHeight w:hRule="exact" w:val="310"/>
                    </w:trPr>
                    <w:tc>
                      <w:tcPr>
                        <w:tcW w:w="4952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  <w:shd w:val="clear" w:color="auto" w:fill="363435"/>
                      </w:tcPr>
                      <w:p w14:paraId="7E5CD887" w14:textId="77777777" w:rsidR="00100DE8" w:rsidRDefault="00100DE8"/>
                    </w:tc>
                    <w:tc>
                      <w:tcPr>
                        <w:tcW w:w="5828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</w:tcPr>
                      <w:p w14:paraId="4AEBB472" w14:textId="77777777" w:rsidR="00100DE8" w:rsidRDefault="00100DE8"/>
                    </w:tc>
                  </w:tr>
                  <w:tr w:rsidR="00100DE8" w14:paraId="6DD1A248" w14:textId="77777777">
                    <w:trPr>
                      <w:trHeight w:hRule="exact" w:val="230"/>
                    </w:trPr>
                    <w:tc>
                      <w:tcPr>
                        <w:tcW w:w="4952" w:type="dxa"/>
                        <w:tcBorders>
                          <w:top w:val="single" w:sz="8" w:space="0" w:color="363435"/>
                          <w:left w:val="single" w:sz="8" w:space="0" w:color="363435"/>
                          <w:bottom w:val="nil"/>
                          <w:right w:val="nil"/>
                        </w:tcBorders>
                        <w:shd w:val="clear" w:color="auto" w:fill="363435"/>
                      </w:tcPr>
                      <w:p w14:paraId="0B13E2E4" w14:textId="77777777" w:rsidR="00100DE8" w:rsidRDefault="00100DE8"/>
                    </w:tc>
                    <w:tc>
                      <w:tcPr>
                        <w:tcW w:w="5828" w:type="dxa"/>
                        <w:tcBorders>
                          <w:top w:val="single" w:sz="8" w:space="0" w:color="363435"/>
                          <w:left w:val="nil"/>
                          <w:bottom w:val="nil"/>
                          <w:right w:val="single" w:sz="8" w:space="0" w:color="363435"/>
                        </w:tcBorders>
                      </w:tcPr>
                      <w:p w14:paraId="14F3F383" w14:textId="77777777" w:rsidR="00100DE8" w:rsidRDefault="00100DE8"/>
                    </w:tc>
                  </w:tr>
                  <w:tr w:rsidR="00100DE8" w14:paraId="573E6487" w14:textId="77777777">
                    <w:trPr>
                      <w:trHeight w:hRule="exact" w:val="712"/>
                    </w:trPr>
                    <w:tc>
                      <w:tcPr>
                        <w:tcW w:w="10780" w:type="dxa"/>
                        <w:gridSpan w:val="2"/>
                        <w:vMerge w:val="restart"/>
                        <w:tcBorders>
                          <w:top w:val="nil"/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E4B9F1E" w14:textId="77777777" w:rsidR="00100DE8" w:rsidRDefault="00100DE8">
                        <w:pPr>
                          <w:spacing w:line="200" w:lineRule="exact"/>
                        </w:pPr>
                      </w:p>
                      <w:p w14:paraId="5623F838" w14:textId="77777777" w:rsidR="00100DE8" w:rsidRDefault="00100DE8">
                        <w:pPr>
                          <w:spacing w:before="11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34113841" w14:textId="77777777" w:rsidR="0055068C" w:rsidRDefault="0055068C" w:rsidP="0055068C">
                        <w:pPr>
                          <w:spacing w:before="27"/>
                          <w:jc w:val="center"/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>Ismael Mcdowell</w:t>
                        </w:r>
                      </w:p>
                      <w:p w14:paraId="554BCD18" w14:textId="5FFDE6A0" w:rsidR="00100DE8" w:rsidRDefault="00AD2147">
                        <w:pPr>
                          <w:spacing w:before="27"/>
                          <w:ind w:left="162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75</w:t>
                        </w:r>
                        <w:r>
                          <w:rPr>
                            <w:color w:val="363435"/>
                            <w:spacing w:val="4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Park</w:t>
                        </w:r>
                        <w:r>
                          <w:rPr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4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venue,</w:t>
                        </w:r>
                        <w:r>
                          <w:rPr>
                            <w:color w:val="363435"/>
                            <w:spacing w:val="3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#21 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MA </w:t>
                        </w:r>
                        <w:r>
                          <w:rPr>
                            <w:color w:val="363435"/>
                            <w:w w:val="134"/>
                            <w:sz w:val="22"/>
                            <w:szCs w:val="22"/>
                          </w:rPr>
                          <w:t>02215</w:t>
                        </w:r>
                        <w:r>
                          <w:rPr>
                            <w:color w:val="363435"/>
                            <w:spacing w:val="-38"/>
                            <w:w w:val="13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34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16"/>
                            <w:w w:val="134"/>
                            <w:sz w:val="22"/>
                            <w:szCs w:val="22"/>
                          </w:rPr>
                          <w:t xml:space="preserve"> </w:t>
                        </w:r>
                        <w:r w:rsidR="0055068C"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ismael@gmail.com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color w:val="363435"/>
                            <w:spacing w:val="-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49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617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123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4567</w:t>
                        </w:r>
                      </w:p>
                      <w:p w14:paraId="5807EE2E" w14:textId="77777777" w:rsidR="00100DE8" w:rsidRDefault="00100DE8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43493A18" w14:textId="77777777" w:rsidR="00100DE8" w:rsidRDefault="00100DE8">
                        <w:pPr>
                          <w:spacing w:line="200" w:lineRule="exact"/>
                        </w:pPr>
                      </w:p>
                      <w:p w14:paraId="6B468D52" w14:textId="77777777" w:rsidR="00100DE8" w:rsidRDefault="00AD2147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spacing w:val="-18"/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</w:p>
                      <w:p w14:paraId="0CA8847E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theaste</w:t>
                        </w:r>
                        <w:r>
                          <w:rPr>
                            <w:color w:val="363435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n 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Universit</w:t>
                        </w:r>
                        <w:r>
                          <w:rPr>
                            <w:color w:val="363435"/>
                            <w:spacing w:val="-17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37EF996F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Communication</w:t>
                        </w:r>
                        <w:r>
                          <w:rPr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Studies                   </w:t>
                        </w:r>
                        <w:r>
                          <w:rPr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May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2014</w:t>
                        </w:r>
                      </w:p>
                      <w:p w14:paraId="7DDE11FC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spacing w:val="-18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3.0</w:t>
                        </w:r>
                      </w:p>
                      <w:p w14:paraId="4B64E882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Courses:</w:t>
                        </w:r>
                        <w:r>
                          <w:rPr>
                            <w:color w:val="363435"/>
                            <w:spacing w:val="4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spacing w:val="-22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Media</w:t>
                        </w:r>
                        <w:r>
                          <w:rPr>
                            <w:color w:val="363435"/>
                            <w:spacing w:val="4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Society</w:t>
                        </w:r>
                      </w:p>
                      <w:p w14:paraId="793895B8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3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94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color w:val="363435"/>
                            <w:spacing w:val="-4"/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spacing w:val="-22"/>
                            <w:w w:val="83"/>
                            <w:sz w:val="22"/>
                            <w:szCs w:val="22"/>
                          </w:rPr>
                          <w:t>’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</w:p>
                      <w:p w14:paraId="0AD4B386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Communication</w:t>
                        </w:r>
                        <w:r>
                          <w:rPr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Studies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</w:p>
                      <w:p w14:paraId="1CF7E2F0" w14:textId="77777777" w:rsidR="00100DE8" w:rsidRDefault="00100DE8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6CC9E10F" w14:textId="77777777" w:rsidR="00100DE8" w:rsidRDefault="00100DE8">
                        <w:pPr>
                          <w:spacing w:line="200" w:lineRule="exact"/>
                        </w:pPr>
                      </w:p>
                      <w:p w14:paraId="17CBEE6B" w14:textId="77777777" w:rsidR="00100DE8" w:rsidRDefault="00AD2147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65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</w:p>
                      <w:p w14:paraId="05863CFE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Computer: 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Microsoft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ord, </w:t>
                        </w:r>
                        <w:r>
                          <w:rPr>
                            <w:color w:val="363435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PowerPoint, </w:t>
                        </w:r>
                        <w:r>
                          <w:rPr>
                            <w:color w:val="36343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color w:val="363435"/>
                            <w:spacing w:val="9"/>
                            <w:w w:val="1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cc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ss</w:t>
                        </w:r>
                      </w:p>
                      <w:p w14:paraId="09DE7FA5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65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07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Completed </w:t>
                        </w:r>
                        <w:r>
                          <w:rPr>
                            <w:color w:val="363435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2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h</w:t>
                        </w:r>
                      </w:p>
                      <w:p w14:paraId="37D3863A" w14:textId="77777777" w:rsidR="00100DE8" w:rsidRDefault="00100DE8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48D13C22" w14:textId="77777777" w:rsidR="00100DE8" w:rsidRDefault="00100DE8">
                        <w:pPr>
                          <w:spacing w:line="200" w:lineRule="exact"/>
                        </w:pPr>
                      </w:p>
                      <w:p w14:paraId="1DFCAEC2" w14:textId="77777777" w:rsidR="00100DE8" w:rsidRDefault="00AD2147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</w:p>
                      <w:p w14:paraId="01C90A1E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8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Clothes,</w:t>
                        </w:r>
                        <w:r>
                          <w:rPr>
                            <w:color w:val="36343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1895D8DF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Associate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</w:t>
                        </w:r>
                        <w:r>
                          <w:rPr>
                            <w:color w:val="363435"/>
                            <w:spacing w:val="5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September 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2008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2009</w:t>
                        </w:r>
                      </w:p>
                      <w:p w14:paraId="47ADB0CA" w14:textId="77777777" w:rsidR="00100DE8" w:rsidRDefault="00AD2147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Promoted</w:t>
                        </w:r>
                        <w:r>
                          <w:rPr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assisted</w:t>
                        </w:r>
                        <w:r>
                          <w:rPr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customers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</w:p>
                      <w:p w14:paraId="6D6414B0" w14:textId="77777777" w:rsidR="00100DE8" w:rsidRDefault="00AD2147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marketed</w:t>
                        </w:r>
                        <w:r>
                          <w:rPr>
                            <w:color w:val="363435"/>
                            <w:spacing w:val="5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store</w:t>
                        </w:r>
                        <w:r>
                          <w:rPr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337AA5F0" w14:textId="77777777" w:rsidR="00100DE8" w:rsidRDefault="00AD2147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stock</w:t>
                        </w:r>
                      </w:p>
                      <w:p w14:paraId="033CC7BA" w14:textId="77777777" w:rsidR="00100DE8" w:rsidRDefault="00AD2147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7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ten</w:t>
                        </w:r>
                        <w:r>
                          <w:rPr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new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store</w:t>
                        </w:r>
                        <w:r>
                          <w:rPr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hn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4DC6CE63" w14:textId="77777777" w:rsidR="00100DE8" w:rsidRDefault="00100DE8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5EE87F10" w14:textId="77777777" w:rsidR="00100DE8" w:rsidRDefault="00100DE8">
                        <w:pPr>
                          <w:spacing w:line="200" w:lineRule="exact"/>
                        </w:pPr>
                      </w:p>
                      <w:p w14:paraId="185F6427" w14:textId="77777777" w:rsidR="00100DE8" w:rsidRDefault="00AD2147">
                        <w:pPr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Green </w:t>
                        </w:r>
                        <w:r>
                          <w:rPr>
                            <w:color w:val="363435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-18"/>
                            <w:w w:val="10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1E91EFC1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          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August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2006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2008</w:t>
                        </w:r>
                      </w:p>
                      <w:p w14:paraId="5FA792CE" w14:textId="77777777" w:rsidR="00100DE8" w:rsidRDefault="00AD2147">
                        <w:pPr>
                          <w:tabs>
                            <w:tab w:val="left" w:pos="2340"/>
                          </w:tabs>
                          <w:spacing w:before="27" w:line="265" w:lineRule="auto"/>
                          <w:ind w:left="2360" w:right="1607" w:hanging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ab/>
                          <w:t>Supe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vised</w:t>
                        </w:r>
                        <w:r>
                          <w:rPr>
                            <w:color w:val="363435"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two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pacing w:val="9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aged 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activiti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 three</w:t>
                        </w:r>
                        <w:r>
                          <w:rPr>
                            <w:color w:val="36343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times</w:t>
                        </w:r>
                        <w:r>
                          <w:rPr>
                            <w:color w:val="363435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</w:p>
                      <w:p w14:paraId="3AB7E4EB" w14:textId="77777777" w:rsidR="00100DE8" w:rsidRDefault="00AD2147">
                        <w:pPr>
                          <w:spacing w:before="1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nn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ente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taining </w:t>
                        </w:r>
                        <w:r>
                          <w:rPr>
                            <w:color w:val="363435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activities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</w:p>
                      <w:p w14:paraId="3BD5DD6B" w14:textId="77777777" w:rsidR="00100DE8" w:rsidRDefault="00AD2147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Assisted</w:t>
                        </w:r>
                        <w:r>
                          <w:rPr>
                            <w:color w:val="363435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math,</w:t>
                        </w:r>
                        <w:r>
                          <w:rPr>
                            <w:color w:val="363435"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</w:p>
                      <w:p w14:paraId="169C27BE" w14:textId="77777777" w:rsidR="00100DE8" w:rsidRDefault="00100DE8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7FAD5DA4" w14:textId="77777777" w:rsidR="00100DE8" w:rsidRDefault="00100DE8">
                        <w:pPr>
                          <w:spacing w:line="200" w:lineRule="exact"/>
                        </w:pPr>
                      </w:p>
                      <w:p w14:paraId="38EE5091" w14:textId="77777777" w:rsidR="00100DE8" w:rsidRDefault="00AD2147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8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65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</w:p>
                      <w:p w14:paraId="2995AB69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ks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22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6DDDA1B9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Janua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2007-Janua</w:t>
                        </w:r>
                        <w:r>
                          <w:rPr>
                            <w:color w:val="363435"/>
                            <w:spacing w:val="10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2008</w:t>
                        </w:r>
                      </w:p>
                      <w:p w14:paraId="6A923A74" w14:textId="77777777" w:rsidR="00100DE8" w:rsidRDefault="00AD2147">
                        <w:pPr>
                          <w:spacing w:before="27"/>
                          <w:ind w:left="20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>
                          <w:rPr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text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books,</w:t>
                        </w:r>
                        <w:r>
                          <w:rPr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instruction</w:t>
                        </w:r>
                        <w:r>
                          <w:rPr>
                            <w:color w:val="36343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fiction</w:t>
                        </w:r>
                        <w:r>
                          <w:rPr>
                            <w:color w:val="363435"/>
                            <w:spacing w:val="20"/>
                            <w:w w:val="9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that</w:t>
                        </w:r>
                        <w:r>
                          <w:rPr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were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recorded </w:t>
                        </w:r>
                        <w:r>
                          <w:rPr>
                            <w:color w:val="363435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use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by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</w:p>
                      <w:p w14:paraId="06D964E9" w14:textId="77777777" w:rsidR="00100DE8" w:rsidRDefault="00100DE8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5D010048" w14:textId="77777777" w:rsidR="00100DE8" w:rsidRDefault="00100DE8">
                        <w:pPr>
                          <w:spacing w:line="200" w:lineRule="exact"/>
                        </w:pPr>
                      </w:p>
                      <w:p w14:paraId="0A74A87F" w14:textId="77777777" w:rsidR="00100DE8" w:rsidRDefault="00AD2147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</w:p>
                      <w:p w14:paraId="3870B78D" w14:textId="77777777" w:rsidR="00100DE8" w:rsidRDefault="00AD2147">
                        <w:pPr>
                          <w:spacing w:before="27"/>
                          <w:ind w:left="16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Diving,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snow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boarding,</w:t>
                        </w:r>
                        <w:r>
                          <w:rPr>
                            <w:color w:val="363435"/>
                            <w:spacing w:val="15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</w:tr>
                  <w:tr w:rsidR="00100DE8" w14:paraId="0C9C4506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FA373C0" w14:textId="77777777" w:rsidR="00100DE8" w:rsidRDefault="00100DE8"/>
                    </w:tc>
                  </w:tr>
                  <w:tr w:rsidR="00100DE8" w14:paraId="36CE456B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210BA77" w14:textId="77777777" w:rsidR="00100DE8" w:rsidRDefault="00100DE8"/>
                    </w:tc>
                  </w:tr>
                  <w:tr w:rsidR="00100DE8" w14:paraId="0631EBAB" w14:textId="77777777">
                    <w:trPr>
                      <w:trHeight w:hRule="exact" w:val="83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249D9B6" w14:textId="77777777" w:rsidR="00100DE8" w:rsidRDefault="00100DE8"/>
                    </w:tc>
                  </w:tr>
                  <w:tr w:rsidR="00100DE8" w14:paraId="369677CC" w14:textId="77777777">
                    <w:trPr>
                      <w:trHeight w:hRule="exact" w:val="98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42ABCB6" w14:textId="77777777" w:rsidR="00100DE8" w:rsidRDefault="00100DE8"/>
                    </w:tc>
                  </w:tr>
                  <w:tr w:rsidR="00100DE8" w14:paraId="23E38BF7" w14:textId="77777777">
                    <w:trPr>
                      <w:trHeight w:hRule="exact" w:val="4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57E933E" w14:textId="77777777" w:rsidR="00100DE8" w:rsidRDefault="00100DE8"/>
                    </w:tc>
                  </w:tr>
                  <w:tr w:rsidR="00100DE8" w14:paraId="3EF6F105" w14:textId="77777777">
                    <w:trPr>
                      <w:trHeight w:hRule="exact" w:val="70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B7D3F6C" w14:textId="77777777" w:rsidR="00100DE8" w:rsidRDefault="00100DE8"/>
                    </w:tc>
                  </w:tr>
                  <w:tr w:rsidR="00100DE8" w14:paraId="01551B73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2891E1E" w14:textId="77777777" w:rsidR="00100DE8" w:rsidRDefault="00100DE8"/>
                    </w:tc>
                  </w:tr>
                  <w:tr w:rsidR="00100DE8" w14:paraId="6D8A85C4" w14:textId="77777777">
                    <w:trPr>
                      <w:trHeight w:hRule="exact" w:val="56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90AC73F" w14:textId="77777777" w:rsidR="00100DE8" w:rsidRDefault="00100DE8"/>
                    </w:tc>
                  </w:tr>
                  <w:tr w:rsidR="00100DE8" w14:paraId="41161F91" w14:textId="77777777">
                    <w:trPr>
                      <w:trHeight w:hRule="exact" w:val="125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63A9940" w14:textId="77777777" w:rsidR="00100DE8" w:rsidRDefault="00100DE8"/>
                    </w:tc>
                  </w:tr>
                  <w:tr w:rsidR="00100DE8" w14:paraId="264ED2A1" w14:textId="77777777">
                    <w:trPr>
                      <w:trHeight w:hRule="exact" w:val="70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8C5C623" w14:textId="77777777" w:rsidR="00100DE8" w:rsidRDefault="00100DE8"/>
                    </w:tc>
                  </w:tr>
                  <w:tr w:rsidR="00100DE8" w14:paraId="670CE222" w14:textId="77777777">
                    <w:trPr>
                      <w:trHeight w:hRule="exact" w:val="125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8F340E2" w14:textId="77777777" w:rsidR="00100DE8" w:rsidRDefault="00100DE8"/>
                    </w:tc>
                  </w:tr>
                  <w:tr w:rsidR="00100DE8" w14:paraId="29D4C7EA" w14:textId="77777777">
                    <w:trPr>
                      <w:trHeight w:hRule="exact" w:val="4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44C2FDB" w14:textId="77777777" w:rsidR="00100DE8" w:rsidRDefault="00100DE8"/>
                    </w:tc>
                  </w:tr>
                  <w:tr w:rsidR="00100DE8" w14:paraId="7F7DA0D0" w14:textId="77777777">
                    <w:trPr>
                      <w:trHeight w:hRule="exact" w:val="56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3063073" w14:textId="77777777" w:rsidR="00100DE8" w:rsidRDefault="00100DE8"/>
                    </w:tc>
                  </w:tr>
                  <w:tr w:rsidR="00100DE8" w14:paraId="3FC24251" w14:textId="77777777">
                    <w:trPr>
                      <w:trHeight w:hRule="exact" w:val="4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18F4121" w14:textId="77777777" w:rsidR="00100DE8" w:rsidRDefault="00100DE8"/>
                    </w:tc>
                  </w:tr>
                  <w:tr w:rsidR="00100DE8" w14:paraId="5DA8C386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A76E12A" w14:textId="77777777" w:rsidR="00100DE8" w:rsidRDefault="00100DE8"/>
                    </w:tc>
                  </w:tr>
                  <w:tr w:rsidR="00100DE8" w14:paraId="7BC8C41C" w14:textId="77777777">
                    <w:trPr>
                      <w:trHeight w:hRule="exact" w:val="190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bottom w:val="single" w:sz="8" w:space="0" w:color="363435"/>
                          <w:right w:val="single" w:sz="8" w:space="0" w:color="363435"/>
                        </w:tcBorders>
                      </w:tcPr>
                      <w:p w14:paraId="2E61DF85" w14:textId="77777777" w:rsidR="00100DE8" w:rsidRDefault="00100DE8"/>
                    </w:tc>
                  </w:tr>
                </w:tbl>
                <w:p w14:paraId="60185B5C" w14:textId="77777777" w:rsidR="00100DE8" w:rsidRDefault="00100DE8"/>
              </w:txbxContent>
            </v:textbox>
            <w10:wrap anchorx="page"/>
          </v:shape>
        </w:pict>
      </w:r>
      <w:r>
        <w:rPr>
          <w:color w:val="FDFDFD"/>
          <w:w w:val="94"/>
          <w:sz w:val="28"/>
          <w:szCs w:val="28"/>
        </w:rPr>
        <w:t>S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p</w:t>
      </w:r>
      <w:r>
        <w:rPr>
          <w:color w:val="FDFDFD"/>
          <w:w w:val="86"/>
          <w:sz w:val="28"/>
          <w:szCs w:val="28"/>
        </w:rPr>
        <w:t>l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w w:val="96"/>
          <w:sz w:val="28"/>
          <w:szCs w:val="28"/>
        </w:rPr>
        <w:t>First</w:t>
      </w:r>
      <w:r>
        <w:rPr>
          <w:color w:val="FDFDFD"/>
          <w:spacing w:val="22"/>
          <w:w w:val="96"/>
          <w:sz w:val="28"/>
          <w:szCs w:val="28"/>
        </w:rPr>
        <w:t xml:space="preserve"> </w:t>
      </w:r>
      <w:r>
        <w:rPr>
          <w:color w:val="FDFDFD"/>
          <w:sz w:val="28"/>
          <w:szCs w:val="28"/>
        </w:rPr>
        <w:t>College</w:t>
      </w:r>
      <w:r>
        <w:rPr>
          <w:color w:val="FDFDFD"/>
          <w:spacing w:val="40"/>
          <w:sz w:val="28"/>
          <w:szCs w:val="28"/>
        </w:rPr>
        <w:t xml:space="preserve"> </w:t>
      </w:r>
      <w:r>
        <w:rPr>
          <w:color w:val="FDFDFD"/>
          <w:w w:val="83"/>
          <w:sz w:val="28"/>
          <w:szCs w:val="28"/>
        </w:rPr>
        <w:t>R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05"/>
          <w:sz w:val="28"/>
          <w:szCs w:val="28"/>
        </w:rPr>
        <w:t>s</w:t>
      </w:r>
      <w:r>
        <w:rPr>
          <w:color w:val="FDFDFD"/>
          <w:w w:val="107"/>
          <w:sz w:val="28"/>
          <w:szCs w:val="28"/>
        </w:rPr>
        <w:t>u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e</w:t>
      </w:r>
    </w:p>
    <w:p w14:paraId="63BA800C" w14:textId="77777777" w:rsidR="00100DE8" w:rsidRDefault="00100DE8">
      <w:pPr>
        <w:spacing w:before="3" w:line="100" w:lineRule="exact"/>
        <w:rPr>
          <w:sz w:val="11"/>
          <w:szCs w:val="11"/>
        </w:rPr>
      </w:pPr>
    </w:p>
    <w:p w14:paraId="04CF448C" w14:textId="77777777" w:rsidR="00100DE8" w:rsidRDefault="00100DE8">
      <w:pPr>
        <w:spacing w:line="200" w:lineRule="exact"/>
      </w:pPr>
    </w:p>
    <w:p w14:paraId="1E856FD3" w14:textId="77777777" w:rsidR="00100DE8" w:rsidRDefault="00100DE8">
      <w:pPr>
        <w:spacing w:line="200" w:lineRule="exact"/>
      </w:pPr>
    </w:p>
    <w:p w14:paraId="001FB7A4" w14:textId="77777777" w:rsidR="00100DE8" w:rsidRDefault="00100DE8">
      <w:pPr>
        <w:spacing w:line="200" w:lineRule="exact"/>
      </w:pPr>
    </w:p>
    <w:p w14:paraId="5BD4B4B7" w14:textId="77777777" w:rsidR="00100DE8" w:rsidRDefault="00AD2147">
      <w:pPr>
        <w:spacing w:before="21"/>
        <w:ind w:left="330"/>
        <w:rPr>
          <w:sz w:val="28"/>
          <w:szCs w:val="28"/>
        </w:rPr>
        <w:sectPr w:rsidR="00100DE8">
          <w:pgSz w:w="12240" w:h="15840"/>
          <w:pgMar w:top="820" w:right="600" w:bottom="280" w:left="600" w:header="621" w:footer="1070" w:gutter="0"/>
          <w:cols w:space="720"/>
        </w:sectPr>
      </w:pPr>
      <w:r>
        <w:pict w14:anchorId="3A6AF4DF">
          <v:group id="_x0000_s1030" style="position:absolute;left:0;text-align:left;margin-left:85.75pt;margin-top:-4.75pt;width:207pt;height:27pt;z-index:-251659264;mso-position-horizontal-relative:page" coordorigin="1715,-95" coordsize="4140,540">
            <v:shape id="_x0000_s1031" style="position:absolute;left:1715;top:-95;width:4140;height:540" coordorigin="1715,-95" coordsize="4140,540" path="m1715,-95r,540l5675,445r60,-10l5792,402r41,-51l5853,288r2,-23l5855,85,5844,25r-33,-57l5761,-73r-63,-20l5675,-95r-3960,xe" fillcolor="#363435" stroked="f">
              <v:path arrowok="t"/>
            </v:shape>
            <w10:wrap anchorx="page"/>
          </v:group>
        </w:pict>
      </w:r>
      <w:r>
        <w:pict w14:anchorId="3440EA33">
          <v:shape id="_x0000_s1029" type="#_x0000_t202" style="position:absolute;left:0;text-align:left;margin-left:36pt;margin-top:-4.75pt;width:540pt;height:649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52"/>
                    <w:gridCol w:w="5828"/>
                  </w:tblGrid>
                  <w:tr w:rsidR="00100DE8" w14:paraId="1314D7D5" w14:textId="77777777">
                    <w:trPr>
                      <w:trHeight w:hRule="exact" w:val="310"/>
                    </w:trPr>
                    <w:tc>
                      <w:tcPr>
                        <w:tcW w:w="4952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  <w:shd w:val="clear" w:color="auto" w:fill="363435"/>
                      </w:tcPr>
                      <w:p w14:paraId="3BC30052" w14:textId="77777777" w:rsidR="00100DE8" w:rsidRDefault="00100DE8"/>
                    </w:tc>
                    <w:tc>
                      <w:tcPr>
                        <w:tcW w:w="5828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</w:tcPr>
                      <w:p w14:paraId="42F02DAB" w14:textId="77777777" w:rsidR="00100DE8" w:rsidRDefault="00100DE8"/>
                    </w:tc>
                  </w:tr>
                  <w:tr w:rsidR="00100DE8" w14:paraId="3987E796" w14:textId="77777777">
                    <w:trPr>
                      <w:trHeight w:hRule="exact" w:val="230"/>
                    </w:trPr>
                    <w:tc>
                      <w:tcPr>
                        <w:tcW w:w="4952" w:type="dxa"/>
                        <w:tcBorders>
                          <w:top w:val="single" w:sz="8" w:space="0" w:color="363435"/>
                          <w:left w:val="single" w:sz="8" w:space="0" w:color="363435"/>
                          <w:bottom w:val="nil"/>
                          <w:right w:val="nil"/>
                        </w:tcBorders>
                        <w:shd w:val="clear" w:color="auto" w:fill="363435"/>
                      </w:tcPr>
                      <w:p w14:paraId="21A8D0A3" w14:textId="77777777" w:rsidR="00100DE8" w:rsidRDefault="00100DE8"/>
                    </w:tc>
                    <w:tc>
                      <w:tcPr>
                        <w:tcW w:w="5828" w:type="dxa"/>
                        <w:tcBorders>
                          <w:top w:val="single" w:sz="8" w:space="0" w:color="363435"/>
                          <w:left w:val="nil"/>
                          <w:bottom w:val="nil"/>
                          <w:right w:val="single" w:sz="8" w:space="0" w:color="363435"/>
                        </w:tcBorders>
                      </w:tcPr>
                      <w:p w14:paraId="6458B0EA" w14:textId="77777777" w:rsidR="00100DE8" w:rsidRDefault="00100DE8"/>
                    </w:tc>
                  </w:tr>
                  <w:tr w:rsidR="00100DE8" w14:paraId="3E245459" w14:textId="77777777">
                    <w:trPr>
                      <w:trHeight w:hRule="exact" w:val="2101"/>
                    </w:trPr>
                    <w:tc>
                      <w:tcPr>
                        <w:tcW w:w="10780" w:type="dxa"/>
                        <w:gridSpan w:val="2"/>
                        <w:vMerge w:val="restart"/>
                        <w:tcBorders>
                          <w:top w:val="nil"/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DCC3285" w14:textId="77777777" w:rsidR="00100DE8" w:rsidRDefault="00100DE8">
                        <w:pPr>
                          <w:spacing w:before="5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0DBAE7AB" w14:textId="77777777" w:rsidR="00100DE8" w:rsidRDefault="00100DE8">
                        <w:pPr>
                          <w:spacing w:line="200" w:lineRule="exact"/>
                        </w:pPr>
                      </w:p>
                      <w:p w14:paraId="56564C4F" w14:textId="77777777" w:rsidR="00100DE8" w:rsidRDefault="00100DE8">
                        <w:pPr>
                          <w:spacing w:line="200" w:lineRule="exact"/>
                        </w:pPr>
                      </w:p>
                      <w:p w14:paraId="47BA4D96" w14:textId="77777777" w:rsidR="00100DE8" w:rsidRDefault="00100DE8">
                        <w:pPr>
                          <w:spacing w:line="200" w:lineRule="exact"/>
                        </w:pPr>
                      </w:p>
                      <w:p w14:paraId="513F59FE" w14:textId="77777777" w:rsidR="00100DE8" w:rsidRDefault="00100DE8">
                        <w:pPr>
                          <w:spacing w:line="200" w:lineRule="exact"/>
                        </w:pPr>
                      </w:p>
                      <w:p w14:paraId="066C51B3" w14:textId="77777777" w:rsidR="00100DE8" w:rsidRDefault="00100DE8">
                        <w:pPr>
                          <w:spacing w:line="200" w:lineRule="exact"/>
                        </w:pPr>
                      </w:p>
                      <w:p w14:paraId="0486ED23" w14:textId="77777777" w:rsidR="00100DE8" w:rsidRDefault="00100DE8">
                        <w:pPr>
                          <w:spacing w:line="200" w:lineRule="exact"/>
                        </w:pPr>
                      </w:p>
                      <w:p w14:paraId="47441887" w14:textId="77777777" w:rsidR="00100DE8" w:rsidRDefault="00AD2147">
                        <w:pPr>
                          <w:spacing w:line="287" w:lineRule="auto"/>
                          <w:ind w:left="2752" w:right="275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Symphony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Apa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tment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#</w:t>
                        </w:r>
                        <w:r>
                          <w:rPr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14,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MA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 xml:space="preserve">02115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(617)</w:t>
                        </w:r>
                        <w:r>
                          <w:rPr>
                            <w:color w:val="363435"/>
                            <w:spacing w:val="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232-2963</w:t>
                        </w:r>
                        <w:r>
                          <w:rPr>
                            <w:color w:val="363435"/>
                            <w:spacing w:val="13"/>
                            <w:w w:val="1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22"/>
                            <w:szCs w:val="22"/>
                          </w:rPr>
                          <w:t>♦</w:t>
                        </w:r>
                        <w:r>
                          <w:rPr>
                            <w:color w:val="363435"/>
                            <w:spacing w:val="-38"/>
                            <w:w w:val="196"/>
                            <w:sz w:val="22"/>
                            <w:szCs w:val="22"/>
                          </w:rPr>
                          <w:t xml:space="preserve"> </w:t>
                        </w:r>
                        <w:hyperlink r:id="rId9">
                          <w:r>
                            <w:rPr>
                              <w:color w:val="363435"/>
                              <w:w w:val="99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color w:val="363435"/>
                              <w:w w:val="104"/>
                              <w:sz w:val="22"/>
                              <w:szCs w:val="22"/>
                            </w:rPr>
                            <w:t>h</w:t>
                          </w:r>
                          <w:r>
                            <w:rPr>
                              <w:color w:val="363435"/>
                              <w:w w:val="125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color w:val="363435"/>
                              <w:w w:val="105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color w:val="363435"/>
                              <w:w w:val="80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color w:val="363435"/>
                              <w:w w:val="91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color w:val="363435"/>
                              <w:w w:val="110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color w:val="363435"/>
                              <w:w w:val="111"/>
                              <w:sz w:val="22"/>
                              <w:szCs w:val="22"/>
                            </w:rPr>
                            <w:t>b</w:t>
                          </w:r>
                          <w:r>
                            <w:rPr>
                              <w:color w:val="363435"/>
                              <w:w w:val="86"/>
                              <w:sz w:val="22"/>
                              <w:szCs w:val="22"/>
                            </w:rPr>
                            <w:t>@</w:t>
                          </w:r>
                          <w:r>
                            <w:rPr>
                              <w:color w:val="363435"/>
                              <w:w w:val="125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color w:val="363435"/>
                              <w:w w:val="108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color w:val="363435"/>
                              <w:w w:val="80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color w:val="363435"/>
                              <w:w w:val="115"/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color w:val="363435"/>
                              <w:w w:val="99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color w:val="363435"/>
                              <w:w w:val="108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color w:val="363435"/>
                              <w:w w:val="98"/>
                              <w:sz w:val="22"/>
                              <w:szCs w:val="22"/>
                            </w:rPr>
                            <w:t>m</w:t>
                          </w:r>
                        </w:hyperlink>
                      </w:p>
                      <w:p w14:paraId="1A6DD175" w14:textId="77777777" w:rsidR="00100DE8" w:rsidRDefault="00100DE8">
                        <w:pPr>
                          <w:spacing w:before="15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020923E3" w14:textId="77777777" w:rsidR="00100DE8" w:rsidRDefault="00AD2147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spacing w:val="-18"/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</w:p>
                      <w:p w14:paraId="33B27FA7" w14:textId="77777777" w:rsidR="00100DE8" w:rsidRDefault="00AD2147">
                        <w:pPr>
                          <w:spacing w:before="40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color w:val="363435"/>
                            <w:spacing w:val="10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theaste</w:t>
                        </w:r>
                        <w:r>
                          <w:rPr>
                            <w:color w:val="363435"/>
                            <w:spacing w:val="2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spacing w:val="10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Univers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color w:val="363435"/>
                            <w:spacing w:val="-18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61D7E862" w14:textId="77777777" w:rsidR="00100DE8" w:rsidRDefault="00AD2147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Science</w:t>
                        </w:r>
                        <w:r>
                          <w:rPr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</w:t>
                        </w:r>
                        <w:r>
                          <w:rPr>
                            <w:color w:val="363435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May</w:t>
                        </w:r>
                        <w:r>
                          <w:rPr>
                            <w:color w:val="363435"/>
                            <w:spacing w:val="16"/>
                            <w:w w:val="10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2014</w:t>
                        </w:r>
                      </w:p>
                      <w:p w14:paraId="32FAE9B8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Achievements: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Academic</w:t>
                        </w:r>
                        <w:r>
                          <w:rPr>
                            <w:color w:val="363435"/>
                            <w:spacing w:val="4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</w:p>
                      <w:p w14:paraId="5EE503D2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pacing w:val="-22"/>
                            <w:w w:val="7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Pines</w:t>
                        </w:r>
                        <w:r>
                          <w:rPr>
                            <w:color w:val="36343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High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San</w:t>
                        </w:r>
                        <w:r>
                          <w:rPr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Diego,</w:t>
                        </w:r>
                        <w:r>
                          <w:rPr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June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2009</w:t>
                        </w:r>
                      </w:p>
                      <w:p w14:paraId="12D0702D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High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</w:p>
                      <w:p w14:paraId="616C1C80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23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ater </w:t>
                        </w:r>
                        <w:r>
                          <w:rPr>
                            <w:color w:val="363435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</w:p>
                      <w:p w14:paraId="0B8E5683" w14:textId="77777777" w:rsidR="00100DE8" w:rsidRDefault="00100DE8">
                        <w:pPr>
                          <w:spacing w:before="2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6E99844D" w14:textId="77777777" w:rsidR="00100DE8" w:rsidRDefault="00100DE8">
                        <w:pPr>
                          <w:spacing w:line="200" w:lineRule="exact"/>
                        </w:pPr>
                      </w:p>
                      <w:p w14:paraId="12757E54" w14:textId="77777777" w:rsidR="00100DE8" w:rsidRDefault="00AD2147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WORK</w:t>
                        </w:r>
                        <w:r>
                          <w:rPr>
                            <w:color w:val="363435"/>
                            <w:spacing w:val="22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</w:p>
                      <w:p w14:paraId="407C15D6" w14:textId="77777777" w:rsidR="00100DE8" w:rsidRDefault="00AD2147">
                        <w:pPr>
                          <w:spacing w:before="40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“No</w:t>
                        </w:r>
                        <w:r>
                          <w:rPr>
                            <w:color w:val="363435"/>
                            <w:spacing w:val="4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4"/>
                            <w:w w:val="109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ay</w:t>
                        </w:r>
                        <w:r>
                          <w:rPr>
                            <w:color w:val="363435"/>
                            <w:spacing w:val="11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Out”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Gym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San</w:t>
                        </w:r>
                        <w:r>
                          <w:rPr>
                            <w:color w:val="363435"/>
                            <w:spacing w:val="12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Diego,</w:t>
                        </w:r>
                        <w:r>
                          <w:rPr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CA</w:t>
                        </w:r>
                      </w:p>
                      <w:p w14:paraId="735E8ADB" w14:textId="77777777" w:rsidR="00100DE8" w:rsidRDefault="00AD2147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Desk</w:t>
                        </w:r>
                        <w:r>
                          <w:rPr>
                            <w:color w:val="363435"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94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8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 xml:space="preserve">Assistant                                </w:t>
                        </w:r>
                        <w:r>
                          <w:rPr>
                            <w:color w:val="363435"/>
                            <w:spacing w:val="30"/>
                            <w:w w:val="10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Aug.</w:t>
                        </w:r>
                        <w:r>
                          <w:rPr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2009 </w:t>
                        </w:r>
                        <w:r>
                          <w:rPr>
                            <w:color w:val="363435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–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June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2010</w:t>
                        </w:r>
                      </w:p>
                      <w:p w14:paraId="0D01E4C7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Greeted 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check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ss</w:t>
                        </w:r>
                      </w:p>
                      <w:p w14:paraId="1CB26B74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appointment </w:t>
                        </w:r>
                        <w:r>
                          <w:rPr>
                            <w:color w:val="363435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reminder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4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regarding</w:t>
                        </w:r>
                        <w:r>
                          <w:rPr>
                            <w:color w:val="363435"/>
                            <w:spacing w:val="11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training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03D10DB9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gg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dues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060817C0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Promoted</w:t>
                        </w:r>
                        <w:r>
                          <w:rPr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vices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new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7F83D44C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clients’</w:t>
                        </w:r>
                        <w:r>
                          <w:rPr>
                            <w:color w:val="363435"/>
                            <w:spacing w:val="23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requests</w:t>
                        </w:r>
                        <w:r>
                          <w:rPr>
                            <w:color w:val="363435"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training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</w:p>
                      <w:p w14:paraId="7F74669C" w14:textId="77777777" w:rsidR="00100DE8" w:rsidRDefault="00100DE8">
                        <w:pPr>
                          <w:spacing w:before="2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2F916A61" w14:textId="77777777" w:rsidR="00100DE8" w:rsidRDefault="00100DE8">
                        <w:pPr>
                          <w:spacing w:line="200" w:lineRule="exact"/>
                        </w:pPr>
                      </w:p>
                      <w:p w14:paraId="78AAE0E1" w14:textId="77777777" w:rsidR="00100DE8" w:rsidRDefault="00AD2147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22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4E82092E" w14:textId="77777777" w:rsidR="00100DE8" w:rsidRDefault="00AD2147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4"/>
                            <w:w w:val="10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06"/>
                            <w:sz w:val="22"/>
                            <w:szCs w:val="22"/>
                          </w:rPr>
                          <w:t>ait</w:t>
                        </w:r>
                        <w:r>
                          <w:rPr>
                            <w:color w:val="363435"/>
                            <w:spacing w:val="13"/>
                            <w:w w:val="10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pacing w:val="4"/>
                            <w:w w:val="9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Sept.</w:t>
                        </w:r>
                        <w:r>
                          <w:rPr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2008 </w:t>
                        </w:r>
                        <w:r>
                          <w:rPr>
                            <w:color w:val="363435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–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March</w:t>
                        </w:r>
                        <w:r>
                          <w:rPr>
                            <w:color w:val="363435"/>
                            <w:spacing w:val="16"/>
                            <w:w w:val="10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2009</w:t>
                        </w:r>
                      </w:p>
                      <w:p w14:paraId="6DA703D9" w14:textId="77777777" w:rsidR="00100DE8" w:rsidRDefault="00AD2147">
                        <w:pPr>
                          <w:spacing w:before="47" w:line="284" w:lineRule="auto"/>
                          <w:ind w:left="1130" w:right="1090" w:hanging="21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3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ved</w:t>
                        </w:r>
                        <w:r>
                          <w:rPr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during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events</w:t>
                        </w:r>
                        <w:r>
                          <w:rPr>
                            <w:color w:val="363435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ranging 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corporate </w:t>
                        </w:r>
                        <w:r>
                          <w:rPr>
                            <w:color w:val="363435"/>
                            <w:spacing w:val="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course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color w:val="363435"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300 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</w:p>
                      <w:p w14:paraId="3B4B8961" w14:textId="77777777" w:rsidR="00100DE8" w:rsidRDefault="00AD2147">
                        <w:pPr>
                          <w:spacing w:before="1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ssisted</w:t>
                        </w:r>
                        <w:r>
                          <w:rPr>
                            <w:color w:val="363435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event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setting</w:t>
                        </w:r>
                        <w:r>
                          <w:rPr>
                            <w:color w:val="363435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color w:val="363435"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media</w:t>
                        </w:r>
                        <w:r>
                          <w:rPr>
                            <w:color w:val="363435"/>
                            <w:spacing w:val="5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equipment</w:t>
                        </w:r>
                        <w:r>
                          <w:rPr>
                            <w:color w:val="363435"/>
                            <w:spacing w:val="4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5BE2174B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strong</w:t>
                        </w:r>
                        <w:r>
                          <w:rPr>
                            <w:color w:val="36343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skills</w:t>
                        </w:r>
                        <w:r>
                          <w:rPr>
                            <w:color w:val="363435"/>
                            <w:spacing w:val="25"/>
                            <w:w w:val="9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meet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customer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needs</w:t>
                        </w:r>
                        <w:r>
                          <w:rPr>
                            <w:color w:val="363435"/>
                            <w:spacing w:val="4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</w:p>
                      <w:p w14:paraId="0BA475E9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other</w:t>
                        </w:r>
                        <w:r>
                          <w:rPr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bring</w:t>
                        </w:r>
                        <w:r>
                          <w:rPr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high</w:t>
                        </w:r>
                        <w:r>
                          <w:rPr>
                            <w:color w:val="363435"/>
                            <w:spacing w:val="3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vice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their</w:t>
                        </w:r>
                        <w:r>
                          <w:rPr>
                            <w:color w:val="363435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3F4C2112" w14:textId="77777777" w:rsidR="00100DE8" w:rsidRDefault="00100DE8">
                        <w:pPr>
                          <w:spacing w:before="2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669D7692" w14:textId="77777777" w:rsidR="00100DE8" w:rsidRDefault="00100DE8">
                        <w:pPr>
                          <w:spacing w:line="200" w:lineRule="exact"/>
                        </w:pPr>
                      </w:p>
                      <w:p w14:paraId="41DAA05F" w14:textId="77777777" w:rsidR="00100DE8" w:rsidRDefault="00AD2147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65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</w:p>
                      <w:p w14:paraId="7B473479" w14:textId="77777777" w:rsidR="00100DE8" w:rsidRDefault="00AD2147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Computer:</w:t>
                        </w:r>
                        <w:r>
                          <w:rPr>
                            <w:color w:val="363435"/>
                            <w:spacing w:val="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Microsoft</w:t>
                        </w:r>
                        <w:r>
                          <w:rPr>
                            <w:color w:val="363435"/>
                            <w:spacing w:val="24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spacing w:val="4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(Excel,</w:t>
                        </w:r>
                        <w:r>
                          <w:rPr>
                            <w:color w:val="363435"/>
                            <w:spacing w:val="21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Access,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PowerPoint,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ord)</w:t>
                        </w:r>
                        <w:r>
                          <w:rPr>
                            <w:color w:val="363435"/>
                            <w:spacing w:val="4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SPSS</w:t>
                        </w:r>
                      </w:p>
                      <w:p w14:paraId="75B50F99" w14:textId="77777777" w:rsidR="00100DE8" w:rsidRDefault="00AD2147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23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Member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22"/>
                            <w:w w:val="7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100DE8" w14:paraId="1D2A25B7" w14:textId="77777777">
                    <w:trPr>
                      <w:trHeight w:hRule="exact" w:val="43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2C4A63D" w14:textId="77777777" w:rsidR="00100DE8" w:rsidRDefault="00100DE8"/>
                    </w:tc>
                  </w:tr>
                  <w:tr w:rsidR="00100DE8" w14:paraId="0B98DAC0" w14:textId="77777777">
                    <w:trPr>
                      <w:trHeight w:hRule="exact" w:val="194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4F58FC1" w14:textId="77777777" w:rsidR="00100DE8" w:rsidRDefault="00100DE8"/>
                    </w:tc>
                  </w:tr>
                  <w:tr w:rsidR="00100DE8" w14:paraId="396834E2" w14:textId="77777777">
                    <w:trPr>
                      <w:trHeight w:hRule="exact" w:val="444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20CA024" w14:textId="77777777" w:rsidR="00100DE8" w:rsidRDefault="00100DE8"/>
                    </w:tc>
                  </w:tr>
                  <w:tr w:rsidR="00100DE8" w14:paraId="36E19CBA" w14:textId="77777777">
                    <w:trPr>
                      <w:trHeight w:hRule="exact" w:val="895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DC19798" w14:textId="77777777" w:rsidR="00100DE8" w:rsidRDefault="00100DE8"/>
                    </w:tc>
                  </w:tr>
                  <w:tr w:rsidR="00100DE8" w14:paraId="0F963FDB" w14:textId="77777777">
                    <w:trPr>
                      <w:trHeight w:hRule="exact" w:val="1346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84664D0" w14:textId="77777777" w:rsidR="00100DE8" w:rsidRDefault="00100DE8"/>
                    </w:tc>
                  </w:tr>
                  <w:tr w:rsidR="00100DE8" w14:paraId="65EFBD07" w14:textId="77777777">
                    <w:trPr>
                      <w:trHeight w:hRule="exact" w:val="745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21C6231" w14:textId="77777777" w:rsidR="00100DE8" w:rsidRDefault="00100DE8"/>
                    </w:tc>
                  </w:tr>
                  <w:tr w:rsidR="00100DE8" w14:paraId="0C2CDBF7" w14:textId="77777777">
                    <w:trPr>
                      <w:trHeight w:hRule="exact" w:val="1647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9339D78" w14:textId="77777777" w:rsidR="00100DE8" w:rsidRDefault="00100DE8"/>
                    </w:tc>
                  </w:tr>
                  <w:tr w:rsidR="00100DE8" w14:paraId="6E047EA2" w14:textId="77777777">
                    <w:trPr>
                      <w:trHeight w:hRule="exact" w:val="446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FFF3E44" w14:textId="77777777" w:rsidR="00100DE8" w:rsidRDefault="00100DE8"/>
                    </w:tc>
                  </w:tr>
                  <w:tr w:rsidR="00100DE8" w14:paraId="3118CD38" w14:textId="77777777">
                    <w:trPr>
                      <w:trHeight w:hRule="exact" w:val="2416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bottom w:val="single" w:sz="8" w:space="0" w:color="363435"/>
                          <w:right w:val="single" w:sz="8" w:space="0" w:color="363435"/>
                        </w:tcBorders>
                      </w:tcPr>
                      <w:p w14:paraId="3D7AF514" w14:textId="77777777" w:rsidR="00100DE8" w:rsidRDefault="00100DE8"/>
                    </w:tc>
                  </w:tr>
                </w:tbl>
                <w:p w14:paraId="1F85A5BA" w14:textId="77777777" w:rsidR="00100DE8" w:rsidRDefault="00100DE8"/>
              </w:txbxContent>
            </v:textbox>
            <w10:wrap anchorx="page"/>
          </v:shape>
        </w:pict>
      </w:r>
      <w:r>
        <w:rPr>
          <w:color w:val="FDFDFD"/>
          <w:w w:val="94"/>
          <w:sz w:val="28"/>
          <w:szCs w:val="28"/>
        </w:rPr>
        <w:t>S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p</w:t>
      </w:r>
      <w:r>
        <w:rPr>
          <w:color w:val="FDFDFD"/>
          <w:w w:val="86"/>
          <w:sz w:val="28"/>
          <w:szCs w:val="28"/>
        </w:rPr>
        <w:t>l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w w:val="96"/>
          <w:sz w:val="28"/>
          <w:szCs w:val="28"/>
        </w:rPr>
        <w:t>First</w:t>
      </w:r>
      <w:r>
        <w:rPr>
          <w:color w:val="FDFDFD"/>
          <w:spacing w:val="22"/>
          <w:w w:val="96"/>
          <w:sz w:val="28"/>
          <w:szCs w:val="28"/>
        </w:rPr>
        <w:t xml:space="preserve"> </w:t>
      </w:r>
      <w:r>
        <w:rPr>
          <w:color w:val="FDFDFD"/>
          <w:spacing w:val="-28"/>
          <w:w w:val="81"/>
          <w:sz w:val="28"/>
          <w:szCs w:val="28"/>
        </w:rPr>
        <w:t>Y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10"/>
          <w:sz w:val="28"/>
          <w:szCs w:val="28"/>
        </w:rPr>
        <w:t>r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sz w:val="28"/>
          <w:szCs w:val="28"/>
        </w:rPr>
        <w:t>Student</w:t>
      </w:r>
      <w:r>
        <w:rPr>
          <w:color w:val="FDFDFD"/>
          <w:spacing w:val="62"/>
          <w:sz w:val="28"/>
          <w:szCs w:val="28"/>
        </w:rPr>
        <w:t xml:space="preserve"> </w:t>
      </w:r>
      <w:r>
        <w:rPr>
          <w:color w:val="FDFDFD"/>
          <w:w w:val="83"/>
          <w:sz w:val="28"/>
          <w:szCs w:val="28"/>
        </w:rPr>
        <w:t>R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05"/>
          <w:sz w:val="28"/>
          <w:szCs w:val="28"/>
        </w:rPr>
        <w:t>s</w:t>
      </w:r>
      <w:r>
        <w:rPr>
          <w:color w:val="FDFDFD"/>
          <w:w w:val="107"/>
          <w:sz w:val="28"/>
          <w:szCs w:val="28"/>
        </w:rPr>
        <w:t>u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e</w:t>
      </w:r>
    </w:p>
    <w:p w14:paraId="0A25BBC8" w14:textId="77777777" w:rsidR="00100DE8" w:rsidRDefault="00100DE8">
      <w:pPr>
        <w:spacing w:before="3" w:line="100" w:lineRule="exact"/>
        <w:rPr>
          <w:sz w:val="11"/>
          <w:szCs w:val="11"/>
        </w:rPr>
      </w:pPr>
    </w:p>
    <w:p w14:paraId="64A1ADB6" w14:textId="77777777" w:rsidR="00100DE8" w:rsidRDefault="00100DE8">
      <w:pPr>
        <w:spacing w:line="200" w:lineRule="exact"/>
      </w:pPr>
    </w:p>
    <w:p w14:paraId="299218F4" w14:textId="77777777" w:rsidR="00100DE8" w:rsidRDefault="00100DE8">
      <w:pPr>
        <w:spacing w:line="200" w:lineRule="exact"/>
      </w:pPr>
    </w:p>
    <w:p w14:paraId="64D40974" w14:textId="77777777" w:rsidR="00100DE8" w:rsidRDefault="00100DE8">
      <w:pPr>
        <w:spacing w:line="200" w:lineRule="exact"/>
      </w:pPr>
    </w:p>
    <w:p w14:paraId="357B858D" w14:textId="77777777" w:rsidR="00100DE8" w:rsidRDefault="00AD2147">
      <w:pPr>
        <w:spacing w:before="21"/>
        <w:ind w:left="330"/>
        <w:rPr>
          <w:sz w:val="28"/>
          <w:szCs w:val="28"/>
        </w:rPr>
      </w:pPr>
      <w:r>
        <w:pict w14:anchorId="3965828A">
          <v:group id="_x0000_s1027" style="position:absolute;left:0;text-align:left;margin-left:85.75pt;margin-top:-4.75pt;width:207pt;height:27pt;z-index:-251657216;mso-position-horizontal-relative:page" coordorigin="1715,-95" coordsize="4140,540">
            <v:shape id="_x0000_s1028" style="position:absolute;left:1715;top:-95;width:4140;height:540" coordorigin="1715,-95" coordsize="4140,540" path="m1715,-95r,540l5675,445r60,-10l5792,402r41,-51l5853,288r2,-23l5855,85,5844,25r-33,-57l5761,-73r-63,-20l5675,-95r-3960,xe" fillcolor="#363435" stroked="f">
              <v:path arrowok="t"/>
            </v:shape>
            <w10:wrap anchorx="page"/>
          </v:group>
        </w:pict>
      </w:r>
      <w:r>
        <w:pict w14:anchorId="064DC413">
          <v:shape id="_x0000_s1026" type="#_x0000_t202" style="position:absolute;left:0;text-align:left;margin-left:36pt;margin-top:-4.75pt;width:540pt;height:649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52"/>
                    <w:gridCol w:w="5828"/>
                  </w:tblGrid>
                  <w:tr w:rsidR="00100DE8" w14:paraId="062EC019" w14:textId="77777777">
                    <w:trPr>
                      <w:trHeight w:hRule="exact" w:val="310"/>
                    </w:trPr>
                    <w:tc>
                      <w:tcPr>
                        <w:tcW w:w="4952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  <w:shd w:val="clear" w:color="auto" w:fill="363435"/>
                      </w:tcPr>
                      <w:p w14:paraId="0709B341" w14:textId="77777777" w:rsidR="00100DE8" w:rsidRDefault="00100DE8"/>
                    </w:tc>
                    <w:tc>
                      <w:tcPr>
                        <w:tcW w:w="5828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</w:tcPr>
                      <w:p w14:paraId="1A2E8847" w14:textId="77777777" w:rsidR="00100DE8" w:rsidRDefault="00100DE8"/>
                    </w:tc>
                  </w:tr>
                  <w:tr w:rsidR="00100DE8" w14:paraId="00AB522F" w14:textId="77777777">
                    <w:trPr>
                      <w:trHeight w:hRule="exact" w:val="230"/>
                    </w:trPr>
                    <w:tc>
                      <w:tcPr>
                        <w:tcW w:w="4952" w:type="dxa"/>
                        <w:tcBorders>
                          <w:top w:val="single" w:sz="8" w:space="0" w:color="363435"/>
                          <w:left w:val="single" w:sz="8" w:space="0" w:color="363435"/>
                          <w:bottom w:val="nil"/>
                          <w:right w:val="nil"/>
                        </w:tcBorders>
                        <w:shd w:val="clear" w:color="auto" w:fill="363435"/>
                      </w:tcPr>
                      <w:p w14:paraId="4A8C2A51" w14:textId="77777777" w:rsidR="00100DE8" w:rsidRDefault="00100DE8"/>
                    </w:tc>
                    <w:tc>
                      <w:tcPr>
                        <w:tcW w:w="5828" w:type="dxa"/>
                        <w:tcBorders>
                          <w:top w:val="single" w:sz="8" w:space="0" w:color="363435"/>
                          <w:left w:val="nil"/>
                          <w:bottom w:val="nil"/>
                          <w:right w:val="single" w:sz="8" w:space="0" w:color="363435"/>
                        </w:tcBorders>
                      </w:tcPr>
                      <w:p w14:paraId="7E4037D8" w14:textId="77777777" w:rsidR="00100DE8" w:rsidRDefault="00100DE8"/>
                    </w:tc>
                  </w:tr>
                  <w:tr w:rsidR="00100DE8" w14:paraId="3A4DD081" w14:textId="77777777">
                    <w:trPr>
                      <w:trHeight w:hRule="exact" w:val="736"/>
                    </w:trPr>
                    <w:tc>
                      <w:tcPr>
                        <w:tcW w:w="10780" w:type="dxa"/>
                        <w:gridSpan w:val="2"/>
                        <w:vMerge w:val="restart"/>
                        <w:tcBorders>
                          <w:top w:val="nil"/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77C7A2A" w14:textId="77777777" w:rsidR="00100DE8" w:rsidRDefault="00100DE8">
                        <w:pPr>
                          <w:spacing w:before="3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0D6773BB" w14:textId="77777777" w:rsidR="00100DE8" w:rsidRDefault="00100DE8">
                        <w:pPr>
                          <w:spacing w:line="200" w:lineRule="exact"/>
                        </w:pPr>
                      </w:p>
                      <w:p w14:paraId="54CF7D09" w14:textId="77777777" w:rsidR="00100DE8" w:rsidRDefault="00AD2147">
                        <w:pPr>
                          <w:ind w:left="1887" w:right="1888"/>
                          <w:jc w:val="center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617.445.4993</w:t>
                        </w:r>
                        <w:r>
                          <w:rPr>
                            <w:color w:val="363435"/>
                            <w:spacing w:val="6"/>
                            <w:w w:val="1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17"/>
                            <w:szCs w:val="17"/>
                          </w:rPr>
                          <w:t>♦</w:t>
                        </w:r>
                        <w:r>
                          <w:rPr>
                            <w:color w:val="363435"/>
                            <w:spacing w:val="-29"/>
                            <w:w w:val="1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hyperlink r:id="rId10">
                          <w:r>
                            <w:rPr>
                              <w:color w:val="363435"/>
                              <w:w w:val="115"/>
                              <w:sz w:val="17"/>
                              <w:szCs w:val="17"/>
                            </w:rPr>
                            <w:t>.</w:t>
                          </w:r>
                          <w:r>
                            <w:rPr>
                              <w:color w:val="363435"/>
                              <w:w w:val="125"/>
                              <w:sz w:val="17"/>
                              <w:szCs w:val="17"/>
                            </w:rPr>
                            <w:t>a</w:t>
                          </w:r>
                          <w:r>
                            <w:rPr>
                              <w:color w:val="363435"/>
                              <w:w w:val="86"/>
                              <w:sz w:val="17"/>
                              <w:szCs w:val="17"/>
                            </w:rPr>
                            <w:t>@</w:t>
                          </w:r>
                          <w:r>
                            <w:rPr>
                              <w:color w:val="363435"/>
                              <w:w w:val="104"/>
                              <w:sz w:val="17"/>
                              <w:szCs w:val="17"/>
                            </w:rPr>
                            <w:t>n</w:t>
                          </w:r>
                          <w:r>
                            <w:rPr>
                              <w:color w:val="363435"/>
                              <w:w w:val="110"/>
                              <w:sz w:val="17"/>
                              <w:szCs w:val="17"/>
                            </w:rPr>
                            <w:t>e</w:t>
                          </w:r>
                          <w:r>
                            <w:rPr>
                              <w:color w:val="363435"/>
                              <w:w w:val="102"/>
                              <w:sz w:val="17"/>
                              <w:szCs w:val="17"/>
                            </w:rPr>
                            <w:t>u</w:t>
                          </w:r>
                          <w:r>
                            <w:rPr>
                              <w:color w:val="363435"/>
                              <w:w w:val="115"/>
                              <w:sz w:val="17"/>
                              <w:szCs w:val="17"/>
                            </w:rPr>
                            <w:t>.</w:t>
                          </w:r>
                          <w:r>
                            <w:rPr>
                              <w:color w:val="363435"/>
                              <w:w w:val="110"/>
                              <w:sz w:val="17"/>
                              <w:szCs w:val="17"/>
                            </w:rPr>
                            <w:t>e</w:t>
                          </w:r>
                          <w:r>
                            <w:rPr>
                              <w:color w:val="363435"/>
                              <w:w w:val="111"/>
                              <w:sz w:val="17"/>
                              <w:szCs w:val="17"/>
                            </w:rPr>
                            <w:t>d</w:t>
                          </w:r>
                          <w:r>
                            <w:rPr>
                              <w:color w:val="363435"/>
                              <w:w w:val="102"/>
                              <w:sz w:val="17"/>
                              <w:szCs w:val="17"/>
                            </w:rPr>
                            <w:t>u</w:t>
                          </w:r>
                        </w:hyperlink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17"/>
                            <w:szCs w:val="17"/>
                          </w:rPr>
                          <w:t>♦</w:t>
                        </w:r>
                        <w:r>
                          <w:rPr>
                            <w:color w:val="363435"/>
                            <w:spacing w:val="-29"/>
                            <w:w w:val="1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800 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ve.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Box</w:t>
                        </w:r>
                        <w:r>
                          <w:rPr>
                            <w:color w:val="363435"/>
                            <w:spacing w:val="16"/>
                            <w:w w:val="9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5083 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17"/>
                            <w:szCs w:val="17"/>
                          </w:rPr>
                          <w:t>♦</w:t>
                        </w:r>
                        <w:r>
                          <w:rPr>
                            <w:color w:val="363435"/>
                            <w:spacing w:val="-29"/>
                            <w:w w:val="1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spacing w:val="7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-13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MA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02120</w:t>
                        </w:r>
                      </w:p>
                      <w:p w14:paraId="36FCB3A3" w14:textId="77777777" w:rsidR="00100DE8" w:rsidRDefault="00100DE8">
                        <w:pPr>
                          <w:spacing w:before="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784473D" w14:textId="77777777" w:rsidR="00100DE8" w:rsidRDefault="00AD2147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spacing w:val="-14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</w:p>
                      <w:p w14:paraId="48ADAC87" w14:textId="77777777" w:rsidR="00100DE8" w:rsidRDefault="00AD2147">
                        <w:pPr>
                          <w:spacing w:before="31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No</w:t>
                        </w:r>
                        <w:r>
                          <w:rPr>
                            <w:color w:val="363435"/>
                            <w:spacing w:val="8"/>
                            <w:w w:val="109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theaste</w:t>
                        </w:r>
                        <w:r>
                          <w:rPr>
                            <w:color w:val="363435"/>
                            <w:spacing w:val="1"/>
                            <w:w w:val="109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8"/>
                            <w:w w:val="10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University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MA</w:t>
                        </w:r>
                      </w:p>
                      <w:p w14:paraId="49C087D1" w14:textId="77777777" w:rsidR="00100DE8" w:rsidRDefault="00AD2147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for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ts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10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fairs,</w:t>
                        </w:r>
                        <w:r>
                          <w:rPr>
                            <w:color w:val="363435"/>
                            <w:spacing w:val="11"/>
                            <w:w w:val="10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Sociology;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Minor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Spanish</w:t>
                        </w:r>
                        <w:r>
                          <w:rPr>
                            <w:color w:val="363435"/>
                            <w:spacing w:val="9"/>
                            <w:w w:val="10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pe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ed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May</w:t>
                        </w:r>
                        <w:r>
                          <w:rPr>
                            <w:color w:val="363435"/>
                            <w:spacing w:val="12"/>
                            <w:w w:val="10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2015</w:t>
                        </w:r>
                      </w:p>
                      <w:p w14:paraId="7A272F6B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3"/>
                            <w:w w:val="10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wards:</w:t>
                        </w:r>
                        <w:r>
                          <w:rPr>
                            <w:color w:val="363435"/>
                            <w:spacing w:val="12"/>
                            <w:w w:val="10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-17"/>
                            <w:w w:val="83"/>
                            <w:sz w:val="17"/>
                            <w:szCs w:val="17"/>
                          </w:rPr>
                          <w:t>’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-17"/>
                            <w:w w:val="83"/>
                            <w:sz w:val="17"/>
                            <w:szCs w:val="17"/>
                          </w:rPr>
                          <w:t>’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-14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A: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3.9</w:t>
                        </w:r>
                      </w:p>
                      <w:p w14:paraId="4C531B8C" w14:textId="77777777" w:rsidR="00100DE8" w:rsidRDefault="00AD2147">
                        <w:pPr>
                          <w:spacing w:before="36" w:line="284" w:lineRule="auto"/>
                          <w:ind w:left="1280" w:right="1869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2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Societ</w:t>
                        </w:r>
                        <w:r>
                          <w:rPr>
                            <w:color w:val="363435"/>
                            <w:spacing w:val="-13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Gove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nment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Senato</w:t>
                        </w:r>
                        <w:r>
                          <w:rPr>
                            <w:color w:val="363435"/>
                            <w:spacing w:val="-1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, 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 xml:space="preserve">l 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Activism</w:t>
                        </w:r>
                        <w:r>
                          <w:rPr>
                            <w:color w:val="363435"/>
                            <w:spacing w:val="19"/>
                            <w:w w:val="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-C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Spanish</w:t>
                        </w:r>
                        <w:r>
                          <w:rPr>
                            <w:color w:val="363435"/>
                            <w:spacing w:val="3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workers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United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Nations, 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4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group, </w:t>
                        </w:r>
                        <w:r>
                          <w:rPr>
                            <w:color w:val="363435"/>
                            <w:spacing w:val="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4"/>
                            <w:w w:val="9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ts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Sciences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Honors</w:t>
                        </w:r>
                        <w:r>
                          <w:rPr>
                            <w:color w:val="363435"/>
                            <w:spacing w:val="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Academ</w:t>
                        </w:r>
                        <w:r>
                          <w:rPr>
                            <w:color w:val="363435"/>
                            <w:spacing w:val="-13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,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Hiking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Outing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Spo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ts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(Socce</w:t>
                        </w:r>
                        <w:r>
                          <w:rPr>
                            <w:color w:val="363435"/>
                            <w:spacing w:val="-1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2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88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</w:p>
                      <w:p w14:paraId="2B54B77B" w14:textId="77777777" w:rsidR="00100DE8" w:rsidRDefault="00100DE8">
                        <w:pPr>
                          <w:spacing w:before="10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6C0FB98E" w14:textId="77777777" w:rsidR="00100DE8" w:rsidRDefault="00AD2147">
                        <w:pPr>
                          <w:spacing w:line="277" w:lineRule="auto"/>
                          <w:ind w:left="920" w:right="6306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 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High</w:t>
                        </w:r>
                        <w:r>
                          <w:rPr>
                            <w:color w:val="363435"/>
                            <w:spacing w:val="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School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Greenwich, 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 xml:space="preserve">I 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-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3"/>
                            <w:sz w:val="17"/>
                            <w:szCs w:val="17"/>
                          </w:rPr>
                          <w:t>Diploma:</w:t>
                        </w:r>
                        <w:r>
                          <w:rPr>
                            <w:color w:val="363435"/>
                            <w:spacing w:val="11"/>
                            <w:w w:val="10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</w:p>
                      <w:p w14:paraId="324E6E8E" w14:textId="77777777" w:rsidR="00100DE8" w:rsidRDefault="00AD2147">
                        <w:pPr>
                          <w:spacing w:before="1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Cla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ss</w:t>
                        </w:r>
                        <w:r>
                          <w:rPr>
                            <w:color w:val="363435"/>
                            <w:spacing w:val="12"/>
                            <w:w w:val="10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Council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Historian</w:t>
                        </w:r>
                        <w:r>
                          <w:rPr>
                            <w:color w:val="363435"/>
                            <w:spacing w:val="10"/>
                            <w:w w:val="10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2005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;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Prom</w:t>
                        </w:r>
                        <w:r>
                          <w:rPr>
                            <w:color w:val="363435"/>
                            <w:spacing w:val="2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Committee</w:t>
                        </w:r>
                        <w:r>
                          <w:rPr>
                            <w:color w:val="363435"/>
                            <w:spacing w:val="3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2009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</w:p>
                      <w:p w14:paraId="05F3FBB5" w14:textId="77777777" w:rsidR="00100DE8" w:rsidRDefault="00AD2147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events,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raisers,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speeches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programs 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unity</w:t>
                        </w:r>
                      </w:p>
                      <w:p w14:paraId="7C0BF21E" w14:textId="77777777" w:rsidR="00100DE8" w:rsidRDefault="00AD2147">
                        <w:pPr>
                          <w:spacing w:before="33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</w:t>
                        </w:r>
                        <w:r>
                          <w:rPr>
                            <w:color w:val="363435"/>
                            <w:spacing w:val="3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Gove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nment 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4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4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spacing w:val="-29"/>
                            <w:w w:val="1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Senator</w:t>
                        </w:r>
                        <w:r>
                          <w:rPr>
                            <w:color w:val="363435"/>
                            <w:spacing w:val="10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2007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</w:p>
                      <w:p w14:paraId="71545EE8" w14:textId="77777777" w:rsidR="00100DE8" w:rsidRDefault="00AD2147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Attended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meetings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board 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make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changes 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within</w:t>
                        </w:r>
                        <w:r>
                          <w:rPr>
                            <w:color w:val="363435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community</w:t>
                        </w:r>
                      </w:p>
                      <w:p w14:paraId="4CC9EDC8" w14:textId="77777777" w:rsidR="00100DE8" w:rsidRDefault="00AD2147">
                        <w:pPr>
                          <w:spacing w:before="36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-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Socce</w:t>
                        </w:r>
                        <w:r>
                          <w:rPr>
                            <w:color w:val="363435"/>
                            <w:spacing w:val="-1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3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88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Orchestra 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6"/>
                            <w:w w:val="9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outh</w:t>
                        </w:r>
                        <w:r>
                          <w:rPr>
                            <w:color w:val="363435"/>
                            <w:spacing w:val="19"/>
                            <w:w w:val="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79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</w:p>
                      <w:p w14:paraId="79B3E31A" w14:textId="77777777" w:rsidR="00100DE8" w:rsidRDefault="00AD2147">
                        <w:pPr>
                          <w:spacing w:before="36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3"/>
                            <w:w w:val="10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wards:</w:t>
                        </w:r>
                        <w:r>
                          <w:rPr>
                            <w:color w:val="363435"/>
                            <w:spacing w:val="11"/>
                            <w:w w:val="10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Citizens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Who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Care</w:t>
                        </w:r>
                        <w:r>
                          <w:rPr>
                            <w:color w:val="363435"/>
                            <w:spacing w:val="4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7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6"/>
                            <w:w w:val="9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outh</w:t>
                        </w:r>
                        <w:r>
                          <w:rPr>
                            <w:color w:val="363435"/>
                            <w:spacing w:val="19"/>
                            <w:w w:val="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ward, </w:t>
                        </w:r>
                        <w:r>
                          <w:rPr>
                            <w:color w:val="363435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7"/>
                            <w:sz w:val="17"/>
                            <w:szCs w:val="17"/>
                          </w:rPr>
                          <w:t>RI</w:t>
                        </w:r>
                        <w:r>
                          <w:rPr>
                            <w:color w:val="363435"/>
                            <w:spacing w:val="22"/>
                            <w:w w:val="7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2001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2005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</w:p>
                      <w:p w14:paraId="051C474C" w14:textId="77777777" w:rsidR="00100DE8" w:rsidRDefault="00100DE8">
                        <w:pPr>
                          <w:spacing w:before="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8E7E2FC" w14:textId="77777777" w:rsidR="00100DE8" w:rsidRDefault="00AD2147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-20"/>
                            <w:w w:val="88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WORK</w:t>
                        </w:r>
                        <w:r>
                          <w:rPr>
                            <w:color w:val="363435"/>
                            <w:spacing w:val="16"/>
                            <w:w w:val="9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</w:p>
                      <w:p w14:paraId="62FBB61C" w14:textId="77777777" w:rsidR="00100DE8" w:rsidRDefault="00AD2147">
                        <w:pPr>
                          <w:spacing w:before="31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17"/>
                            <w:w w:val="81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81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</w:p>
                      <w:p w14:paraId="6D8644D5" w14:textId="77777777" w:rsidR="00100DE8" w:rsidRDefault="00AD2147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14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olunteer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Program</w:t>
                        </w:r>
                        <w:r>
                          <w:rPr>
                            <w:color w:val="363435"/>
                            <w:spacing w:val="9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90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Member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4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Sept.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2008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</w:p>
                      <w:p w14:paraId="530B9876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z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create, 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group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events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sm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throughout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-17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7EE4D515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presentations </w:t>
                        </w:r>
                        <w:r>
                          <w:rPr>
                            <w:color w:val="363435"/>
                            <w:spacing w:val="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promote</w:t>
                        </w:r>
                        <w:r>
                          <w:rPr>
                            <w:color w:val="363435"/>
                            <w:spacing w:val="3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choi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ces</w:t>
                        </w:r>
                        <w:r>
                          <w:rPr>
                            <w:color w:val="363435"/>
                            <w:spacing w:val="2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students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</w:p>
                      <w:p w14:paraId="2BCF8E40" w14:textId="77777777" w:rsidR="00100DE8" w:rsidRDefault="00100DE8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5490FE65" w14:textId="77777777" w:rsidR="00100DE8" w:rsidRDefault="00AD2147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14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olunteer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Conference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2006-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Aug.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2009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</w:p>
                      <w:p w14:paraId="597C5E07" w14:textId="77777777" w:rsidR="00100DE8" w:rsidRDefault="00AD2147">
                        <w:pPr>
                          <w:spacing w:before="34" w:line="284" w:lineRule="auto"/>
                          <w:ind w:left="1442" w:right="1944" w:hanging="162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sm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group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discussions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vities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throughout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5-day </w:t>
                        </w:r>
                        <w:r>
                          <w:rPr>
                            <w:color w:val="363435"/>
                            <w:spacing w:val="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 xml:space="preserve">g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prevention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youth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13301D9E" w14:textId="77777777" w:rsidR="00100DE8" w:rsidRDefault="00AD2147">
                        <w:pPr>
                          <w:spacing w:before="1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skits,</w:t>
                        </w:r>
                        <w:r>
                          <w:rPr>
                            <w:color w:val="363435"/>
                            <w:spacing w:val="-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speeches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group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audiences 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ranging 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50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600.</w:t>
                        </w:r>
                      </w:p>
                      <w:p w14:paraId="37ECFF87" w14:textId="77777777" w:rsidR="00100DE8" w:rsidRDefault="00100DE8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1A13C2AD" w14:textId="77777777" w:rsidR="00100DE8" w:rsidRDefault="00AD2147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Five</w:t>
                        </w:r>
                        <w:r>
                          <w:rPr>
                            <w:color w:val="363435"/>
                            <w:spacing w:val="16"/>
                            <w:w w:val="9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3"/>
                            <w:sz w:val="17"/>
                            <w:szCs w:val="17"/>
                          </w:rPr>
                          <w:t>Main</w:t>
                        </w:r>
                        <w:r>
                          <w:rPr>
                            <w:color w:val="363435"/>
                            <w:spacing w:val="13"/>
                            <w:w w:val="10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0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94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Wickford,</w:t>
                        </w:r>
                        <w:r>
                          <w:rPr>
                            <w:color w:val="363435"/>
                            <w:spacing w:val="3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</w:p>
                      <w:p w14:paraId="03201828" w14:textId="77777777" w:rsidR="00100DE8" w:rsidRDefault="00AD2147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Assistant</w:t>
                        </w:r>
                        <w:r>
                          <w:rPr>
                            <w:color w:val="363435"/>
                            <w:spacing w:val="-20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Manager</w:t>
                        </w:r>
                        <w:r>
                          <w:rPr>
                            <w:color w:val="363435"/>
                            <w:spacing w:val="23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and</w:t>
                        </w:r>
                        <w:r>
                          <w:rPr>
                            <w:color w:val="363435"/>
                            <w:spacing w:val="26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Asso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 xml:space="preserve">ciate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8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April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2006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Aug.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2009</w:t>
                        </w:r>
                      </w:p>
                      <w:p w14:paraId="014B5794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Assisted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customers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purchases 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cash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credit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card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426B8037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Managed</w:t>
                        </w:r>
                        <w:r>
                          <w:rPr>
                            <w:color w:val="363435"/>
                            <w:spacing w:val="11"/>
                            <w:w w:val="10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opening 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4"/>
                            <w:w w:val="9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store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desig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ned 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increase 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-13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31229857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twork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owner</w:t>
                        </w:r>
                        <w:r>
                          <w:rPr>
                            <w:color w:val="363435"/>
                            <w:spacing w:val="3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decide</w:t>
                        </w:r>
                        <w:r>
                          <w:rPr>
                            <w:color w:val="363435"/>
                            <w:spacing w:val="4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which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pieces</w:t>
                        </w:r>
                        <w:r>
                          <w:rPr>
                            <w:color w:val="363435"/>
                            <w:spacing w:val="3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173B0A97" w14:textId="77777777" w:rsidR="00100DE8" w:rsidRDefault="00100DE8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4F11F32F" w14:textId="77777777" w:rsidR="00100DE8" w:rsidRDefault="00AD2147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School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Design</w:t>
                        </w:r>
                        <w:r>
                          <w:rPr>
                            <w:color w:val="363435"/>
                            <w:spacing w:val="2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Providence, </w:t>
                        </w:r>
                        <w:r>
                          <w:rPr>
                            <w:color w:val="363435"/>
                            <w:spacing w:val="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</w:p>
                      <w:p w14:paraId="7EAB31FB" w14:textId="77777777" w:rsidR="00100DE8" w:rsidRDefault="00AD2147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Junior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Docent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  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Sept.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2006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2007</w:t>
                        </w:r>
                      </w:p>
                      <w:p w14:paraId="08A95735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about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tists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paintings;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taught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others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how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63834AD1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Present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ed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twork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dd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students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educate 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them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’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w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3EDA2777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Guided 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members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2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projects</w:t>
                        </w:r>
                        <w:r>
                          <w:rPr>
                            <w:color w:val="363435"/>
                            <w:spacing w:val="2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that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twork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5228DD84" w14:textId="77777777" w:rsidR="00100DE8" w:rsidRDefault="00100DE8">
                        <w:pPr>
                          <w:spacing w:before="5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4C6F044" w14:textId="77777777" w:rsidR="00100DE8" w:rsidRDefault="00AD2147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DD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WORK</w:t>
                        </w:r>
                        <w:r>
                          <w:rPr>
                            <w:color w:val="363435"/>
                            <w:spacing w:val="16"/>
                            <w:w w:val="9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</w:p>
                      <w:p w14:paraId="5EFC15FA" w14:textId="77777777" w:rsidR="00100DE8" w:rsidRDefault="00AD2147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23"/>
                            <w:w w:val="7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28</w:t>
                        </w:r>
                        <w:r>
                          <w:rPr>
                            <w:color w:val="363435"/>
                            <w:spacing w:val="3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Food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ver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8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spacing w:val="-30"/>
                            <w:w w:val="19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Ki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tchen</w:t>
                        </w:r>
                        <w:r>
                          <w:rPr>
                            <w:color w:val="363435"/>
                            <w:spacing w:val="17"/>
                            <w:w w:val="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Aid,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East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Greenwich,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</w:t>
                        </w:r>
                        <w:r>
                          <w:rPr>
                            <w:color w:val="363435"/>
                            <w:spacing w:val="-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June-August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</w:p>
                      <w:p w14:paraId="07E3F748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23"/>
                            <w:w w:val="7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Stone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Creame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-13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, 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Crew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Associate,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East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Greenwich,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</w:t>
                        </w:r>
                        <w:r>
                          <w:rPr>
                            <w:color w:val="363435"/>
                            <w:spacing w:val="-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June-August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2008 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2009</w:t>
                        </w:r>
                      </w:p>
                      <w:p w14:paraId="4F92485E" w14:textId="77777777" w:rsidR="00100DE8" w:rsidRDefault="00100DE8">
                        <w:pPr>
                          <w:spacing w:before="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39EF155E" w14:textId="77777777" w:rsidR="00100DE8" w:rsidRDefault="00AD2147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94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</w:p>
                      <w:p w14:paraId="24137B1C" w14:textId="77777777" w:rsidR="00100DE8" w:rsidRDefault="00AD2147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</w:p>
                      <w:p w14:paraId="1A66B159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No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theaste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 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Society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(Student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Arabic,</w:t>
                        </w:r>
                        <w:r>
                          <w:rPr>
                            <w:color w:val="363435"/>
                            <w:spacing w:val="4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</w:p>
                      <w:p w14:paraId="70AE6471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Microsoft</w:t>
                        </w:r>
                        <w:r>
                          <w:rPr>
                            <w:color w:val="363435"/>
                            <w:spacing w:val="19"/>
                            <w:w w:val="9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0"/>
                            <w:sz w:val="17"/>
                            <w:szCs w:val="17"/>
                          </w:rPr>
                          <w:t>W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ord, 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Excel,</w:t>
                        </w:r>
                        <w:r>
                          <w:rPr>
                            <w:color w:val="363435"/>
                            <w:spacing w:val="16"/>
                            <w:w w:val="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PowerPoint,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oo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</w:p>
                      <w:p w14:paraId="6D503D55" w14:textId="77777777" w:rsidR="00100DE8" w:rsidRDefault="00AD2147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Painting,</w:t>
                        </w:r>
                        <w:r>
                          <w:rPr>
                            <w:color w:val="363435"/>
                            <w:spacing w:val="2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sketching,</w:t>
                        </w:r>
                        <w:r>
                          <w:rPr>
                            <w:color w:val="363435"/>
                            <w:spacing w:val="2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-13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skiing,</w:t>
                        </w:r>
                        <w:r>
                          <w:rPr>
                            <w:color w:val="363435"/>
                            <w:spacing w:val="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w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</w:p>
                    </w:tc>
                  </w:tr>
                  <w:tr w:rsidR="00100DE8" w14:paraId="235273B9" w14:textId="77777777">
                    <w:trPr>
                      <w:trHeight w:hRule="exact" w:val="33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644AA9F" w14:textId="77777777" w:rsidR="00100DE8" w:rsidRDefault="00100DE8"/>
                    </w:tc>
                  </w:tr>
                  <w:tr w:rsidR="00100DE8" w14:paraId="64F99EC6" w14:textId="77777777">
                    <w:trPr>
                      <w:trHeight w:hRule="exact" w:val="173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D2E5181" w14:textId="77777777" w:rsidR="00100DE8" w:rsidRDefault="00100DE8"/>
                    </w:tc>
                  </w:tr>
                  <w:tr w:rsidR="00100DE8" w14:paraId="3E56A6B8" w14:textId="77777777">
                    <w:trPr>
                      <w:trHeight w:hRule="exact" w:val="2064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74CF4C2" w14:textId="77777777" w:rsidR="00100DE8" w:rsidRDefault="00100DE8"/>
                    </w:tc>
                  </w:tr>
                  <w:tr w:rsidR="00100DE8" w14:paraId="3E0456C8" w14:textId="77777777">
                    <w:trPr>
                      <w:trHeight w:hRule="exact" w:val="80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D46BE6E" w14:textId="77777777" w:rsidR="00100DE8" w:rsidRDefault="00100DE8"/>
                    </w:tc>
                  </w:tr>
                  <w:tr w:rsidR="00100DE8" w14:paraId="618C4328" w14:textId="77777777">
                    <w:trPr>
                      <w:trHeight w:hRule="exact" w:val="52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78201CF" w14:textId="77777777" w:rsidR="00100DE8" w:rsidRDefault="00100DE8"/>
                    </w:tc>
                  </w:tr>
                  <w:tr w:rsidR="00100DE8" w14:paraId="5EDA5E56" w14:textId="77777777">
                    <w:trPr>
                      <w:trHeight w:hRule="exact" w:val="28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CF93104" w14:textId="77777777" w:rsidR="00100DE8" w:rsidRDefault="00100DE8"/>
                    </w:tc>
                  </w:tr>
                  <w:tr w:rsidR="00100DE8" w14:paraId="1BE944EB" w14:textId="77777777">
                    <w:trPr>
                      <w:trHeight w:hRule="exact" w:val="75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A61FB0E" w14:textId="77777777" w:rsidR="00100DE8" w:rsidRDefault="00100DE8"/>
                    </w:tc>
                  </w:tr>
                  <w:tr w:rsidR="00100DE8" w14:paraId="793813A2" w14:textId="77777777">
                    <w:trPr>
                      <w:trHeight w:hRule="exact" w:val="5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F05B686" w14:textId="77777777" w:rsidR="00100DE8" w:rsidRDefault="00100DE8"/>
                    </w:tc>
                  </w:tr>
                  <w:tr w:rsidR="00100DE8" w14:paraId="4070DDFD" w14:textId="77777777">
                    <w:trPr>
                      <w:trHeight w:hRule="exact" w:val="75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7562FB3" w14:textId="77777777" w:rsidR="00100DE8" w:rsidRDefault="00100DE8"/>
                    </w:tc>
                  </w:tr>
                  <w:tr w:rsidR="00100DE8" w14:paraId="53394018" w14:textId="77777777">
                    <w:trPr>
                      <w:trHeight w:hRule="exact" w:val="5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5010568" w14:textId="77777777" w:rsidR="00100DE8" w:rsidRDefault="00100DE8"/>
                    </w:tc>
                  </w:tr>
                  <w:tr w:rsidR="00100DE8" w14:paraId="4031C77B" w14:textId="77777777">
                    <w:trPr>
                      <w:trHeight w:hRule="exact" w:val="80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65CC656" w14:textId="77777777" w:rsidR="00100DE8" w:rsidRDefault="00100DE8"/>
                    </w:tc>
                  </w:tr>
                  <w:tr w:rsidR="00100DE8" w14:paraId="380C25ED" w14:textId="77777777">
                    <w:trPr>
                      <w:trHeight w:hRule="exact" w:val="92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0BE8549" w14:textId="77777777" w:rsidR="00100DE8" w:rsidRDefault="00100DE8"/>
                    </w:tc>
                  </w:tr>
                  <w:tr w:rsidR="00100DE8" w14:paraId="39F546B1" w14:textId="77777777">
                    <w:trPr>
                      <w:trHeight w:hRule="exact" w:val="345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517B7DC" w14:textId="77777777" w:rsidR="00100DE8" w:rsidRDefault="00100DE8"/>
                    </w:tc>
                  </w:tr>
                  <w:tr w:rsidR="00100DE8" w14:paraId="214F47D6" w14:textId="77777777">
                    <w:trPr>
                      <w:trHeight w:hRule="exact" w:val="132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bottom w:val="single" w:sz="8" w:space="0" w:color="363435"/>
                          <w:right w:val="single" w:sz="8" w:space="0" w:color="363435"/>
                        </w:tcBorders>
                      </w:tcPr>
                      <w:p w14:paraId="11A5D0FD" w14:textId="77777777" w:rsidR="00100DE8" w:rsidRDefault="00100DE8"/>
                    </w:tc>
                  </w:tr>
                </w:tbl>
                <w:p w14:paraId="7983B2FB" w14:textId="77777777" w:rsidR="00100DE8" w:rsidRDefault="00100DE8"/>
              </w:txbxContent>
            </v:textbox>
            <w10:wrap anchorx="page"/>
          </v:shape>
        </w:pict>
      </w:r>
      <w:r>
        <w:rPr>
          <w:color w:val="FDFDFD"/>
          <w:w w:val="94"/>
          <w:sz w:val="28"/>
          <w:szCs w:val="28"/>
        </w:rPr>
        <w:t>S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p</w:t>
      </w:r>
      <w:r>
        <w:rPr>
          <w:color w:val="FDFDFD"/>
          <w:w w:val="86"/>
          <w:sz w:val="28"/>
          <w:szCs w:val="28"/>
        </w:rPr>
        <w:t>l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w w:val="96"/>
          <w:sz w:val="28"/>
          <w:szCs w:val="28"/>
        </w:rPr>
        <w:t>First</w:t>
      </w:r>
      <w:r>
        <w:rPr>
          <w:color w:val="FDFDFD"/>
          <w:spacing w:val="22"/>
          <w:w w:val="96"/>
          <w:sz w:val="28"/>
          <w:szCs w:val="28"/>
        </w:rPr>
        <w:t xml:space="preserve"> </w:t>
      </w:r>
      <w:r>
        <w:rPr>
          <w:color w:val="FDFDFD"/>
          <w:spacing w:val="-28"/>
          <w:w w:val="81"/>
          <w:sz w:val="28"/>
          <w:szCs w:val="28"/>
        </w:rPr>
        <w:t>Y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10"/>
          <w:sz w:val="28"/>
          <w:szCs w:val="28"/>
        </w:rPr>
        <w:t>r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sz w:val="28"/>
          <w:szCs w:val="28"/>
        </w:rPr>
        <w:t>Student</w:t>
      </w:r>
      <w:r>
        <w:rPr>
          <w:color w:val="FDFDFD"/>
          <w:spacing w:val="62"/>
          <w:sz w:val="28"/>
          <w:szCs w:val="28"/>
        </w:rPr>
        <w:t xml:space="preserve"> </w:t>
      </w:r>
      <w:r>
        <w:rPr>
          <w:color w:val="FDFDFD"/>
          <w:w w:val="83"/>
          <w:sz w:val="28"/>
          <w:szCs w:val="28"/>
        </w:rPr>
        <w:t>R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05"/>
          <w:sz w:val="28"/>
          <w:szCs w:val="28"/>
        </w:rPr>
        <w:t>s</w:t>
      </w:r>
      <w:r>
        <w:rPr>
          <w:color w:val="FDFDFD"/>
          <w:w w:val="107"/>
          <w:sz w:val="28"/>
          <w:szCs w:val="28"/>
        </w:rPr>
        <w:t>u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e</w:t>
      </w:r>
    </w:p>
    <w:sectPr w:rsidR="00100DE8">
      <w:pgSz w:w="12240" w:h="15840"/>
      <w:pgMar w:top="820" w:right="600" w:bottom="280" w:left="600" w:header="621" w:footer="10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697A4" w14:textId="77777777" w:rsidR="00AD2147" w:rsidRDefault="00AD2147">
      <w:r>
        <w:separator/>
      </w:r>
    </w:p>
  </w:endnote>
  <w:endnote w:type="continuationSeparator" w:id="0">
    <w:p w14:paraId="11A9789B" w14:textId="77777777" w:rsidR="00AD2147" w:rsidRDefault="00AD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89206" w14:textId="77777777" w:rsidR="00100DE8" w:rsidRDefault="00AD2147">
    <w:pPr>
      <w:spacing w:line="200" w:lineRule="exact"/>
    </w:pPr>
    <w:r>
      <w:pict w14:anchorId="02793116">
        <v:group id="_x0000_s2049" style="position:absolute;margin-left:36pt;margin-top:729pt;width:540pt;height:0;z-index:-251657728;mso-position-horizontal-relative:page;mso-position-vertical-relative:page" coordorigin="720,14580" coordsize="10800,0">
          <v:shape id="_x0000_s2050" style="position:absolute;left:720;top:14580;width:10800;height:0" coordorigin="720,14580" coordsize="10800,0" path="m720,14580r10800,e" filled="f" strokecolor="#363435" strokeweight="1pt">
            <v:path arrowok="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9C559" w14:textId="77777777" w:rsidR="00AD2147" w:rsidRDefault="00AD2147">
      <w:r>
        <w:separator/>
      </w:r>
    </w:p>
  </w:footnote>
  <w:footnote w:type="continuationSeparator" w:id="0">
    <w:p w14:paraId="3505722C" w14:textId="77777777" w:rsidR="00AD2147" w:rsidRDefault="00AD2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400BA" w14:textId="12930ADB" w:rsidR="00100DE8" w:rsidRDefault="00100DE8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600296"/>
    <w:multiLevelType w:val="multilevel"/>
    <w:tmpl w:val="D4BA91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DE8"/>
    <w:rsid w:val="00100DE8"/>
    <w:rsid w:val="0055068C"/>
    <w:rsid w:val="00AD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1514695"/>
  <w15:docId w15:val="{95598BEC-58BB-4803-B1FD-B20DC5EE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@neu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arlieb@ao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2021-04-21T12:46:00Z</dcterms:created>
  <dcterms:modified xsi:type="dcterms:W3CDTF">2021-04-21T12:51:00Z</dcterms:modified>
</cp:coreProperties>
</file>